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1673616F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2640B4">
        <w:rPr>
          <w:rFonts w:ascii="Verdana" w:eastAsia="Verdana" w:hAnsi="Verdana"/>
          <w:b/>
          <w:sz w:val="18"/>
          <w:szCs w:val="18"/>
        </w:rPr>
        <w:t xml:space="preserve">  CZ. 3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EF6DA99" w14:textId="3479916F" w:rsidR="00E11347" w:rsidRDefault="00441F2E" w:rsidP="00441F2E">
      <w:pPr>
        <w:keepNext/>
        <w:rPr>
          <w:rFonts w:asciiTheme="minorHAnsi" w:hAnsiTheme="minorHAnsi" w:cstheme="minorHAnsi"/>
          <w:b/>
          <w:i/>
          <w:szCs w:val="22"/>
        </w:rPr>
      </w:pPr>
      <w:r w:rsidRPr="00441F2E">
        <w:rPr>
          <w:rFonts w:asciiTheme="minorHAnsi" w:hAnsiTheme="minorHAnsi" w:cstheme="minorHAnsi"/>
          <w:b/>
          <w:i/>
          <w:szCs w:val="22"/>
        </w:rPr>
        <w:t>„Poprawa parametrów jakościowych energii elektrycznej</w:t>
      </w:r>
      <w:r>
        <w:rPr>
          <w:rFonts w:asciiTheme="minorHAnsi" w:hAnsiTheme="minorHAnsi" w:cstheme="minorHAnsi"/>
          <w:b/>
          <w:i/>
          <w:szCs w:val="22"/>
        </w:rPr>
        <w:t xml:space="preserve"> </w:t>
      </w:r>
      <w:r w:rsidRPr="00441F2E">
        <w:rPr>
          <w:rFonts w:asciiTheme="minorHAnsi" w:hAnsiTheme="minorHAnsi" w:cstheme="minorHAnsi"/>
          <w:b/>
          <w:i/>
          <w:szCs w:val="22"/>
        </w:rPr>
        <w:t xml:space="preserve">w miejscowości Bujny w zasięgu stacji transformatorowej 15/0,4 </w:t>
      </w:r>
      <w:proofErr w:type="spellStart"/>
      <w:r w:rsidRPr="00441F2E">
        <w:rPr>
          <w:rFonts w:asciiTheme="minorHAnsi" w:hAnsiTheme="minorHAnsi" w:cstheme="minorHAnsi"/>
          <w:b/>
          <w:i/>
          <w:szCs w:val="22"/>
        </w:rPr>
        <w:t>kV</w:t>
      </w:r>
      <w:proofErr w:type="spellEnd"/>
      <w:r w:rsidRPr="00441F2E">
        <w:rPr>
          <w:rFonts w:asciiTheme="minorHAnsi" w:hAnsiTheme="minorHAnsi" w:cstheme="minorHAnsi"/>
          <w:b/>
          <w:i/>
          <w:szCs w:val="22"/>
        </w:rPr>
        <w:t xml:space="preserve"> Bujny 1 nr 1-0323 </w:t>
      </w:r>
      <w:proofErr w:type="spellStart"/>
      <w:r w:rsidRPr="00441F2E">
        <w:rPr>
          <w:rFonts w:asciiTheme="minorHAnsi" w:hAnsiTheme="minorHAnsi" w:cstheme="minorHAnsi"/>
          <w:b/>
          <w:i/>
          <w:szCs w:val="22"/>
        </w:rPr>
        <w:t>obw</w:t>
      </w:r>
      <w:proofErr w:type="spellEnd"/>
      <w:r w:rsidRPr="00441F2E">
        <w:rPr>
          <w:rFonts w:asciiTheme="minorHAnsi" w:hAnsiTheme="minorHAnsi" w:cstheme="minorHAnsi"/>
          <w:b/>
          <w:i/>
          <w:szCs w:val="22"/>
        </w:rPr>
        <w:t>. nr 3 i 5 wraz z</w:t>
      </w:r>
      <w:r>
        <w:rPr>
          <w:rFonts w:asciiTheme="minorHAnsi" w:hAnsiTheme="minorHAnsi" w:cstheme="minorHAnsi"/>
          <w:b/>
          <w:i/>
          <w:szCs w:val="22"/>
        </w:rPr>
        <w:t xml:space="preserve"> </w:t>
      </w:r>
      <w:r w:rsidRPr="00441F2E">
        <w:rPr>
          <w:rFonts w:asciiTheme="minorHAnsi" w:hAnsiTheme="minorHAnsi" w:cstheme="minorHAnsi"/>
          <w:b/>
          <w:i/>
          <w:szCs w:val="22"/>
        </w:rPr>
        <w:t>zwiększeniem zdolności przesyłowych odnawialnych źródeł energii (OZE)”</w:t>
      </w:r>
    </w:p>
    <w:p w14:paraId="2293E0DD" w14:textId="75468F5D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F61059" w:rsidRPr="00441F2E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441F2E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441F2E">
        <w:rPr>
          <w:rFonts w:ascii="Verdana" w:hAnsi="Verdana" w:cs="Calibri"/>
          <w:b/>
          <w:strike/>
          <w:sz w:val="18"/>
          <w:szCs w:val="18"/>
        </w:rPr>
        <w:t>4x70 mm</w:t>
      </w:r>
      <w:r w:rsidRPr="00441F2E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F61059" w:rsidRPr="00441F2E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283E90E3" w14:textId="428C5C97" w:rsidR="00B430A5" w:rsidRPr="002F59E8" w:rsidRDefault="00B430A5" w:rsidP="002F59E8">
      <w:pPr>
        <w:pStyle w:val="Akapitzlist"/>
        <w:ind w:left="1437" w:firstLine="0"/>
        <w:rPr>
          <w:rFonts w:ascii="Verdana" w:hAnsi="Verdana" w:cs="Calibri"/>
          <w:color w:val="FF0000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wymaga aby wszystkie dostarczone przez Wykonawcę materiały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9C14B" w14:textId="77777777" w:rsidR="0028042D" w:rsidRDefault="0028042D">
      <w:r>
        <w:separator/>
      </w:r>
    </w:p>
  </w:endnote>
  <w:endnote w:type="continuationSeparator" w:id="0">
    <w:p w14:paraId="1A12D0FC" w14:textId="77777777" w:rsidR="0028042D" w:rsidRDefault="0028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0FE2" w14:textId="77777777" w:rsidR="0028042D" w:rsidRDefault="0028042D">
      <w:r>
        <w:separator/>
      </w:r>
    </w:p>
  </w:footnote>
  <w:footnote w:type="continuationSeparator" w:id="0">
    <w:p w14:paraId="320759BE" w14:textId="77777777" w:rsidR="0028042D" w:rsidRDefault="00280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4F058A46" w:rsidR="00D55F80" w:rsidRPr="006B2C28" w:rsidRDefault="002640B4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640B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POST/DYS/OLD/GZ/00607/2026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 CZ.3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3D55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1C80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0B4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042D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59E8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1F2E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29F0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0B3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C7E3F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2A62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C92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794"/>
    <w:rsid w:val="00B72F32"/>
    <w:rsid w:val="00B738C8"/>
    <w:rsid w:val="00B76223"/>
    <w:rsid w:val="00B76470"/>
    <w:rsid w:val="00B76E67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2B9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973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4EDE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2F5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347"/>
    <w:rsid w:val="00E116C1"/>
    <w:rsid w:val="00E1551C"/>
    <w:rsid w:val="00E174F0"/>
    <w:rsid w:val="00E17936"/>
    <w:rsid w:val="00E17D2C"/>
    <w:rsid w:val="00E20E3E"/>
    <w:rsid w:val="00E214A0"/>
    <w:rsid w:val="00E21DFF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C6E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1F6B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8CD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2026 - część 3.docx</dmsv2BaseFileName>
    <dmsv2BaseDisplayName xmlns="http://schemas.microsoft.com/sharepoint/v3">Załącznik nr 1.3 do SWZ 2026 - część 3</dmsv2BaseDisplayName>
    <dmsv2SWPP2ObjectNumber xmlns="http://schemas.microsoft.com/sharepoint/v3">POST/DYS/OLD/GZ/00607/2026                        </dmsv2SWPP2ObjectNumber>
    <dmsv2SWPP2SumMD5 xmlns="http://schemas.microsoft.com/sharepoint/v3">1e56fda19b2720f88f39a05d377f6781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24442247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PR4UJWENCY6Q-469649581-14205</_dlc_DocId>
    <_dlc_DocIdUrl xmlns="a19cb1c7-c5c7-46d4-85ae-d83685407bba">
      <Url>https://swpp2.dms.gkpge.pl/sites/42/_layouts/15/DocIdRedir.aspx?ID=PR4UJWENCY6Q-469649581-14205</Url>
      <Description>PR4UJWENCY6Q-469649581-14205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D6F0C65F-F263-48E0-873C-B56E9A1A9004}"/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1547</Words>
  <Characters>10863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Chrzanowska Jolanta [PGE Dystr. O.Łódź]</cp:lastModifiedBy>
  <cp:revision>13</cp:revision>
  <cp:lastPrinted>2011-10-20T15:55:00Z</cp:lastPrinted>
  <dcterms:created xsi:type="dcterms:W3CDTF">2025-10-28T08:54:00Z</dcterms:created>
  <dcterms:modified xsi:type="dcterms:W3CDTF">2026-02-25T10:58:00Z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6fa1d66a-2a64-47ac-ac80-28aa05302ba2</vt:lpwstr>
  </property>
</Properties>
</file>